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1A1F97" w14:textId="62748EF3" w:rsidR="000B23FB" w:rsidRPr="00901B24" w:rsidRDefault="000B23FB" w:rsidP="001F6B7E">
      <w:pPr>
        <w:tabs>
          <w:tab w:val="left" w:pos="1215"/>
        </w:tabs>
        <w:spacing w:line="276" w:lineRule="auto"/>
        <w:jc w:val="left"/>
        <w:rPr>
          <w:rFonts w:asciiTheme="minorHAnsi" w:hAnsiTheme="minorHAnsi" w:cstheme="minorHAnsi"/>
          <w:b/>
          <w:sz w:val="24"/>
          <w:szCs w:val="24"/>
          <w:lang w:val="sl-SI"/>
        </w:rPr>
      </w:pPr>
    </w:p>
    <w:p w14:paraId="543A92AF" w14:textId="77777777" w:rsidR="00BA00DD" w:rsidRPr="00901B24" w:rsidRDefault="00BA00DD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01B24">
        <w:rPr>
          <w:rFonts w:asciiTheme="minorHAnsi" w:hAnsiTheme="minorHAnsi" w:cstheme="minorHAnsi"/>
          <w:b/>
          <w:sz w:val="24"/>
          <w:szCs w:val="24"/>
        </w:rPr>
        <w:t>PODATKI O PARTNERJU VODILNEGA PARTNERJA PONUDNIKA</w:t>
      </w:r>
    </w:p>
    <w:p w14:paraId="661A3191" w14:textId="77777777" w:rsidR="00BA00DD" w:rsidRPr="00901B24" w:rsidRDefault="00BA00DD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01B24">
        <w:rPr>
          <w:rFonts w:asciiTheme="minorHAnsi" w:hAnsiTheme="minorHAnsi" w:cstheme="minorHAnsi"/>
          <w:b/>
          <w:sz w:val="24"/>
          <w:szCs w:val="24"/>
        </w:rPr>
        <w:t>(v primeru skupne ponudbe)</w:t>
      </w:r>
    </w:p>
    <w:p w14:paraId="15EC7A65" w14:textId="77777777" w:rsidR="00BA00DD" w:rsidRPr="00901B24" w:rsidRDefault="00BA00DD" w:rsidP="00262F68">
      <w:pPr>
        <w:pStyle w:val="HTML-oblikovano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C202BB1" w14:textId="77777777" w:rsidR="00BA00DD" w:rsidRPr="00901B24" w:rsidRDefault="00BA00DD" w:rsidP="00262F68">
      <w:pPr>
        <w:pStyle w:val="HTML-oblikovano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938E536" w14:textId="2450DE68" w:rsidR="00BA00DD" w:rsidRPr="00901B24" w:rsidRDefault="00BA00DD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V zvezi z javnim naročilom z naročnikovo oznako </w:t>
      </w:r>
      <w:r w:rsidR="008C6D68" w:rsidRPr="008C6D68">
        <w:rPr>
          <w:rFonts w:asciiTheme="minorHAnsi" w:hAnsiTheme="minorHAnsi" w:cstheme="minorHAnsi"/>
          <w:bCs/>
          <w:sz w:val="24"/>
          <w:szCs w:val="24"/>
          <w:lang w:val="sl-SI"/>
        </w:rPr>
        <w:t>SDT-Tu-19-3/</w:t>
      </w:r>
      <w:r w:rsidR="00F95175">
        <w:rPr>
          <w:rFonts w:asciiTheme="minorHAnsi" w:hAnsiTheme="minorHAnsi" w:cstheme="minorHAnsi"/>
          <w:bCs/>
          <w:sz w:val="24"/>
          <w:szCs w:val="24"/>
          <w:lang w:val="sl-SI"/>
        </w:rPr>
        <w:t>1</w:t>
      </w:r>
      <w:r w:rsidR="008C6D68" w:rsidRPr="008C6D68">
        <w:rPr>
          <w:rFonts w:asciiTheme="minorHAnsi" w:hAnsiTheme="minorHAnsi" w:cstheme="minorHAnsi"/>
          <w:bCs/>
          <w:sz w:val="24"/>
          <w:szCs w:val="24"/>
          <w:lang w:val="sl-SI"/>
        </w:rPr>
        <w:t>/202</w:t>
      </w:r>
      <w:r w:rsidR="00F95175">
        <w:rPr>
          <w:rFonts w:asciiTheme="minorHAnsi" w:hAnsiTheme="minorHAnsi" w:cstheme="minorHAnsi"/>
          <w:bCs/>
          <w:sz w:val="24"/>
          <w:szCs w:val="24"/>
          <w:lang w:val="sl-SI"/>
        </w:rPr>
        <w:t>4</w:t>
      </w:r>
      <w:r w:rsidRPr="00147E46">
        <w:rPr>
          <w:rFonts w:asciiTheme="minorHAnsi" w:hAnsiTheme="minorHAnsi" w:cstheme="minorHAnsi"/>
          <w:bCs/>
          <w:sz w:val="24"/>
          <w:szCs w:val="24"/>
          <w:lang w:val="sl-SI"/>
        </w:rPr>
        <w:t>, katerega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 predmet </w:t>
      </w:r>
      <w:r w:rsidR="003A36E6" w:rsidRPr="00901B24">
        <w:rPr>
          <w:rFonts w:asciiTheme="minorHAnsi" w:hAnsiTheme="minorHAnsi" w:cstheme="minorHAnsi"/>
          <w:sz w:val="24"/>
          <w:szCs w:val="24"/>
          <w:lang w:val="sl-SI"/>
        </w:rPr>
        <w:t>»</w:t>
      </w:r>
      <w:r w:rsidR="00DA32BC" w:rsidRPr="00DA32BC">
        <w:rPr>
          <w:rFonts w:asciiTheme="minorHAnsi" w:hAnsiTheme="minorHAnsi" w:cstheme="minorHAnsi"/>
          <w:sz w:val="24"/>
          <w:szCs w:val="24"/>
          <w:lang w:val="sl-SI"/>
        </w:rPr>
        <w:t>Storitve fizičnega in tehničnega varovanja poslovnih prostorov naročnik</w:t>
      </w:r>
      <w:r w:rsidR="00DA32BC">
        <w:rPr>
          <w:rFonts w:asciiTheme="minorHAnsi" w:hAnsiTheme="minorHAnsi" w:cstheme="minorHAnsi"/>
          <w:sz w:val="24"/>
          <w:szCs w:val="24"/>
          <w:lang w:val="sl-SI"/>
        </w:rPr>
        <w:t>a</w:t>
      </w:r>
      <w:r w:rsidR="003A36E6" w:rsidRPr="00901B24">
        <w:rPr>
          <w:rFonts w:asciiTheme="minorHAnsi" w:hAnsiTheme="minorHAnsi" w:cstheme="minorHAnsi"/>
          <w:sz w:val="24"/>
          <w:szCs w:val="24"/>
          <w:lang w:val="sl-SI"/>
        </w:rPr>
        <w:t>«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>,</w:t>
      </w:r>
      <w:r w:rsidRPr="00901B24"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 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>navajamo podatke o partnerju vodilnega ponudnika, kot sledi:</w:t>
      </w:r>
    </w:p>
    <w:p w14:paraId="0CA355F9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</w:p>
    <w:p w14:paraId="7125F125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i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i/>
          <w:sz w:val="24"/>
          <w:szCs w:val="24"/>
          <w:lang w:val="sl-SI"/>
        </w:rPr>
        <w:t>Obrazec je treba izpolniti v primeru sodelovanja z enim ali več partnerji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C70CFC" w:rsidRPr="00901B24" w14:paraId="255C5D3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7A1016A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Partner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6C02BC7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0"/>
          </w:p>
        </w:tc>
      </w:tr>
      <w:tr w:rsidR="00C70CFC" w:rsidRPr="00901B24" w14:paraId="4B8AC42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36FE9DB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Sedež partnerja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76B5438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C70CFC" w:rsidRPr="00901B24" w14:paraId="4E14E3CA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25931363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65B77F0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C70CFC" w:rsidRPr="00901B24" w14:paraId="20ACB2DB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2739FAA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bCs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C10A15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C70CFC" w:rsidRPr="00901B24" w14:paraId="724AE779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C562C57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0EFC299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Številka: 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79093BE0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Odprt pri: 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C70CFC" w:rsidRPr="00901B24" w14:paraId="1B17E8F5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3E9F0AC3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Datum sklenitve </w:t>
            </w:r>
            <w:proofErr w:type="spellStart"/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konzorcijske</w:t>
            </w:r>
            <w:proofErr w:type="spellEnd"/>
            <w:r w:rsidRPr="00901B24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6CB3C7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901B24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</w:t>
            </w:r>
          </w:p>
          <w:p w14:paraId="4339CA6F" w14:textId="77777777" w:rsidR="00C70CFC" w:rsidRPr="00901B24" w:rsidRDefault="00C70CFC" w:rsidP="00262F68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901B24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(</w:t>
            </w:r>
            <w:proofErr w:type="spellStart"/>
            <w:r w:rsidRPr="00901B24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konzorcijska</w:t>
            </w:r>
            <w:proofErr w:type="spellEnd"/>
            <w:r w:rsidRPr="00901B24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 pogodba mora biti priložena ponudbi)</w:t>
            </w:r>
          </w:p>
        </w:tc>
      </w:tr>
    </w:tbl>
    <w:p w14:paraId="7F50B04E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5888E1B" w14:textId="77777777" w:rsidR="00C70CFC" w:rsidRPr="00901B24" w:rsidRDefault="00C70CFC" w:rsidP="00262F68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b/>
          <w:bCs/>
          <w:sz w:val="24"/>
          <w:szCs w:val="24"/>
          <w:lang w:val="sl-SI"/>
        </w:rPr>
        <w:t>IZJAVA</w:t>
      </w:r>
    </w:p>
    <w:p w14:paraId="396E12B8" w14:textId="577A261D" w:rsidR="00086A1B" w:rsidRPr="00901B24" w:rsidRDefault="00086A1B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>Izjavljamo, da naša družba (gospodarski subjekt) ni povezana s funkcionarjem</w:t>
      </w:r>
      <w:bookmarkStart w:id="2" w:name="_Hlk66360822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bookmarkEnd w:id="2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in po našem vedenju ni  povezana z družinskim članom funkcionarja na način, določen v prvem odstavku 35. člena Zakona o integriteti in preprečevanju korupcije (Uradni list RS, št. 69/2011 – uradno prečiščeno besedilo, 158/20 in 3/22 – </w:t>
      </w:r>
      <w:proofErr w:type="spellStart"/>
      <w:r w:rsidRPr="00901B24">
        <w:rPr>
          <w:rFonts w:asciiTheme="minorHAnsi" w:hAnsiTheme="minorHAnsi" w:cstheme="minorHAnsi"/>
          <w:sz w:val="24"/>
          <w:szCs w:val="24"/>
          <w:lang w:val="sl-SI"/>
        </w:rPr>
        <w:t>ZDeb</w:t>
      </w:r>
      <w:proofErr w:type="spellEnd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; </w:t>
      </w:r>
      <w:proofErr w:type="spellStart"/>
      <w:r w:rsidRPr="00901B24">
        <w:rPr>
          <w:rFonts w:asciiTheme="minorHAnsi" w:hAnsiTheme="minorHAnsi" w:cstheme="minorHAnsi"/>
          <w:sz w:val="24"/>
          <w:szCs w:val="24"/>
          <w:lang w:val="sl-SI"/>
        </w:rPr>
        <w:t>ZIntPK</w:t>
      </w:r>
      <w:proofErr w:type="spellEnd"/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). </w:t>
      </w:r>
    </w:p>
    <w:p w14:paraId="5DEF99FE" w14:textId="77777777" w:rsidR="00C70CFC" w:rsidRPr="00901B24" w:rsidRDefault="00C70CFC" w:rsidP="00262F68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  <w:lang w:val="sl-SI"/>
        </w:rPr>
      </w:pPr>
    </w:p>
    <w:p w14:paraId="4BF3864E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87440CA" w14:textId="77777777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EE67925" w14:textId="157BB361" w:rsidR="00C70CFC" w:rsidRPr="00901B24" w:rsidRDefault="00C70CFC" w:rsidP="00262F68">
      <w:pPr>
        <w:spacing w:line="276" w:lineRule="auto"/>
        <w:ind w:left="708" w:hanging="705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>Datum: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="00AF6C49">
        <w:rPr>
          <w:rFonts w:asciiTheme="minorHAnsi" w:hAnsiTheme="minorHAnsi" w:cstheme="minorHAnsi"/>
          <w:sz w:val="24"/>
          <w:szCs w:val="24"/>
          <w:lang w:val="sl-SI"/>
        </w:rPr>
        <w:t xml:space="preserve">             </w:t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Ime in priimek podpisnika partnerja:  </w:t>
      </w:r>
    </w:p>
    <w:p w14:paraId="6AC272A1" w14:textId="2C536B47" w:rsidR="00C70CFC" w:rsidRPr="00901B24" w:rsidRDefault="00C70CFC" w:rsidP="00450F5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 xml:space="preserve">Kraj: 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450F58"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</w:p>
    <w:p w14:paraId="40B483CC" w14:textId="59D34109" w:rsidR="00C70CFC" w:rsidRPr="00901B24" w:rsidRDefault="00C70CFC" w:rsidP="00450F58">
      <w:pPr>
        <w:spacing w:line="276" w:lineRule="auto"/>
        <w:ind w:left="3540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>Funkcija podpisnika v gospodarskem subjektu: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="00450F58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               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683105DE" w14:textId="28186042" w:rsidR="00C70CFC" w:rsidRPr="00901B24" w:rsidRDefault="00C70CFC" w:rsidP="00262F68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901B24">
        <w:rPr>
          <w:rFonts w:asciiTheme="minorHAnsi" w:hAnsiTheme="minorHAnsi" w:cstheme="minorHAnsi"/>
          <w:sz w:val="24"/>
          <w:szCs w:val="24"/>
          <w:lang w:val="sl-SI"/>
        </w:rPr>
        <w:tab/>
        <w:t>Podpis: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901B24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</w:p>
    <w:p w14:paraId="3BBB10E8" w14:textId="0BE076CD" w:rsidR="00E15521" w:rsidRDefault="00E15521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3D3A4C7F" w14:textId="00957C8E" w:rsidR="008F0C41" w:rsidRDefault="008F0C41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1D813F4" w14:textId="59822C3D" w:rsidR="008F0C41" w:rsidRDefault="008F0C41" w:rsidP="00262F68">
      <w:pPr>
        <w:pStyle w:val="HTML-oblikovan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661AC29" w14:textId="77777777" w:rsidR="008F0C41" w:rsidRPr="00901B24" w:rsidRDefault="008F0C41" w:rsidP="008F0C41">
      <w:pPr>
        <w:pStyle w:val="HTML-oblikovano"/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sectPr w:rsidR="008F0C41" w:rsidRPr="00901B24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FC7BE" w14:textId="77777777" w:rsidR="00834B65" w:rsidRDefault="00834B65">
      <w:r>
        <w:separator/>
      </w:r>
    </w:p>
  </w:endnote>
  <w:endnote w:type="continuationSeparator" w:id="0">
    <w:p w14:paraId="7F9549C4" w14:textId="77777777" w:rsidR="00834B65" w:rsidRDefault="0083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5AE6" w14:textId="6BE96524" w:rsidR="007357EB" w:rsidRDefault="007357EB">
    <w:pPr>
      <w:pStyle w:val="Noga"/>
      <w:rPr>
        <w:u w:val="single"/>
      </w:rPr>
    </w:pPr>
  </w:p>
  <w:p w14:paraId="73DA123B" w14:textId="77777777" w:rsidR="008F0C41" w:rsidRPr="008F0C41" w:rsidRDefault="008F0C41">
    <w:pPr>
      <w:pStyle w:val="Noga"/>
      <w:rPr>
        <w:u w:val="single"/>
      </w:rPr>
    </w:pPr>
  </w:p>
  <w:p w14:paraId="78BD15AC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46668" w14:textId="77777777" w:rsidR="00834B65" w:rsidRDefault="00834B65">
      <w:r>
        <w:separator/>
      </w:r>
    </w:p>
  </w:footnote>
  <w:footnote w:type="continuationSeparator" w:id="0">
    <w:p w14:paraId="0AE84B7B" w14:textId="77777777" w:rsidR="00834B65" w:rsidRDefault="00834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C9D07" w14:textId="291673C7" w:rsidR="00FB5969" w:rsidRPr="00901B24" w:rsidRDefault="00A83E28" w:rsidP="003A36E6">
    <w:pPr>
      <w:pBdr>
        <w:bottom w:val="single" w:sz="4" w:space="1" w:color="auto"/>
      </w:pBdr>
      <w:rPr>
        <w:rFonts w:asciiTheme="minorHAnsi" w:hAnsiTheme="minorHAnsi" w:cstheme="minorHAnsi"/>
        <w:sz w:val="24"/>
        <w:szCs w:val="24"/>
      </w:rPr>
    </w:pPr>
    <w:r w:rsidRPr="00901B24">
      <w:rPr>
        <w:rFonts w:asciiTheme="minorHAnsi" w:hAnsiTheme="minorHAnsi" w:cstheme="minorHAnsi"/>
        <w:sz w:val="24"/>
        <w:szCs w:val="24"/>
        <w:lang w:val="sl-SI"/>
      </w:rPr>
      <w:t>O</w:t>
    </w:r>
    <w:r w:rsidR="00AF5E6A" w:rsidRPr="00901B24">
      <w:rPr>
        <w:rFonts w:asciiTheme="minorHAnsi" w:hAnsiTheme="minorHAnsi" w:cstheme="minorHAnsi"/>
        <w:sz w:val="24"/>
        <w:szCs w:val="24"/>
        <w:lang w:val="sl-SI"/>
      </w:rPr>
      <w:t>brazec »Podatki o partnerju«</w:t>
    </w:r>
  </w:p>
  <w:p w14:paraId="73A0D6A7" w14:textId="77777777" w:rsidR="007357EB" w:rsidRDefault="007357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820615891">
    <w:abstractNumId w:val="0"/>
  </w:num>
  <w:num w:numId="2" w16cid:durableId="275791027">
    <w:abstractNumId w:val="1"/>
  </w:num>
  <w:num w:numId="3" w16cid:durableId="2023705391">
    <w:abstractNumId w:val="2"/>
  </w:num>
  <w:num w:numId="4" w16cid:durableId="1938974714">
    <w:abstractNumId w:val="3"/>
  </w:num>
  <w:num w:numId="5" w16cid:durableId="611668179">
    <w:abstractNumId w:val="6"/>
  </w:num>
  <w:num w:numId="6" w16cid:durableId="391345473">
    <w:abstractNumId w:val="8"/>
  </w:num>
  <w:num w:numId="7" w16cid:durableId="601228774">
    <w:abstractNumId w:val="4"/>
  </w:num>
  <w:num w:numId="8" w16cid:durableId="845560489">
    <w:abstractNumId w:val="7"/>
  </w:num>
  <w:num w:numId="9" w16cid:durableId="5492646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34DE3"/>
    <w:rsid w:val="00060336"/>
    <w:rsid w:val="00086A1B"/>
    <w:rsid w:val="000B23FB"/>
    <w:rsid w:val="000C04AD"/>
    <w:rsid w:val="00127916"/>
    <w:rsid w:val="00147E46"/>
    <w:rsid w:val="001C4F06"/>
    <w:rsid w:val="001E1CA0"/>
    <w:rsid w:val="001E2D3C"/>
    <w:rsid w:val="001F33CE"/>
    <w:rsid w:val="001F6B7E"/>
    <w:rsid w:val="0025122C"/>
    <w:rsid w:val="00255D14"/>
    <w:rsid w:val="00262D9F"/>
    <w:rsid w:val="00262F68"/>
    <w:rsid w:val="002E7F22"/>
    <w:rsid w:val="003607B2"/>
    <w:rsid w:val="003A36E6"/>
    <w:rsid w:val="003E40AD"/>
    <w:rsid w:val="00430578"/>
    <w:rsid w:val="00450F58"/>
    <w:rsid w:val="004611D6"/>
    <w:rsid w:val="0047312D"/>
    <w:rsid w:val="00500F76"/>
    <w:rsid w:val="00524D1E"/>
    <w:rsid w:val="00533666"/>
    <w:rsid w:val="00535389"/>
    <w:rsid w:val="005463BA"/>
    <w:rsid w:val="005629A1"/>
    <w:rsid w:val="005B3B84"/>
    <w:rsid w:val="005D067B"/>
    <w:rsid w:val="00620C27"/>
    <w:rsid w:val="006526E6"/>
    <w:rsid w:val="006B13FB"/>
    <w:rsid w:val="006E0E9D"/>
    <w:rsid w:val="007357EB"/>
    <w:rsid w:val="00761915"/>
    <w:rsid w:val="00834B65"/>
    <w:rsid w:val="00857F77"/>
    <w:rsid w:val="008C07FB"/>
    <w:rsid w:val="008C6D68"/>
    <w:rsid w:val="008E05DD"/>
    <w:rsid w:val="008F0C41"/>
    <w:rsid w:val="0090040C"/>
    <w:rsid w:val="00901B24"/>
    <w:rsid w:val="00911CE4"/>
    <w:rsid w:val="00970496"/>
    <w:rsid w:val="009873CA"/>
    <w:rsid w:val="009A6CF5"/>
    <w:rsid w:val="009B0716"/>
    <w:rsid w:val="009F1874"/>
    <w:rsid w:val="00A42D66"/>
    <w:rsid w:val="00A7112C"/>
    <w:rsid w:val="00A83E28"/>
    <w:rsid w:val="00AC29AF"/>
    <w:rsid w:val="00AC4040"/>
    <w:rsid w:val="00AF5E6A"/>
    <w:rsid w:val="00AF6C49"/>
    <w:rsid w:val="00B016BC"/>
    <w:rsid w:val="00B375B2"/>
    <w:rsid w:val="00B543EA"/>
    <w:rsid w:val="00B92D82"/>
    <w:rsid w:val="00BA00DD"/>
    <w:rsid w:val="00BB60DD"/>
    <w:rsid w:val="00BF5C42"/>
    <w:rsid w:val="00C12DF2"/>
    <w:rsid w:val="00C70CFC"/>
    <w:rsid w:val="00C8307B"/>
    <w:rsid w:val="00CA0887"/>
    <w:rsid w:val="00CE718D"/>
    <w:rsid w:val="00D257F2"/>
    <w:rsid w:val="00D46ED7"/>
    <w:rsid w:val="00DA32BC"/>
    <w:rsid w:val="00E15521"/>
    <w:rsid w:val="00E872EE"/>
    <w:rsid w:val="00E9179D"/>
    <w:rsid w:val="00EA3E52"/>
    <w:rsid w:val="00EB1ACD"/>
    <w:rsid w:val="00F579D0"/>
    <w:rsid w:val="00F95175"/>
    <w:rsid w:val="00FB596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oNotEmbedSmartTags/>
  <w:decimalSymbol w:val=","/>
  <w:listSeparator w:val=";"/>
  <w14:docId w14:val="6F9B85CB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C70CFC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70CFC"/>
  </w:style>
  <w:style w:type="character" w:styleId="Sprotnaopomba-sklic">
    <w:name w:val="footnote reference"/>
    <w:basedOn w:val="Privzetapisavaodstavka"/>
    <w:rsid w:val="00C70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Borut Veldin</cp:lastModifiedBy>
  <cp:revision>26</cp:revision>
  <cp:lastPrinted>2014-06-19T09:00:00Z</cp:lastPrinted>
  <dcterms:created xsi:type="dcterms:W3CDTF">2020-09-11T08:15:00Z</dcterms:created>
  <dcterms:modified xsi:type="dcterms:W3CDTF">2024-10-21T07:44:00Z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